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40"/>
          <w:szCs w:val="40"/>
        </w:rPr>
        <w:jc w:val="left"/>
        <w:spacing w:lineRule="exact" w:line="460"/>
        <w:ind w:left="3743"/>
      </w:pPr>
      <w:r>
        <w:pict>
          <v:shape type="#_x0000_t75" style="position:absolute;margin-left:36pt;margin-top:35.05pt;width:126.9pt;height:73.85pt;mso-position-horizontal-relative:page;mso-position-vertical-relative:page;z-index:-549">
            <v:imagedata o:title="" r:id="rId5"/>
          </v:shape>
        </w:pict>
      </w:r>
      <w:r>
        <w:rPr>
          <w:rFonts w:cs="Calibri" w:hAnsi="Calibri" w:eastAsia="Calibri" w:ascii="Calibri"/>
          <w:b/>
          <w:spacing w:val="0"/>
          <w:w w:val="100"/>
          <w:position w:val="1"/>
          <w:sz w:val="40"/>
          <w:szCs w:val="40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"/>
          <w:sz w:val="40"/>
          <w:szCs w:val="40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40"/>
          <w:szCs w:val="40"/>
        </w:rPr>
        <w:t>SUME</w:t>
      </w:r>
      <w:r>
        <w:rPr>
          <w:rFonts w:cs="Calibri" w:hAnsi="Calibri" w:eastAsia="Calibri" w:ascii="Calibri"/>
          <w:b/>
          <w:spacing w:val="-19"/>
          <w:w w:val="100"/>
          <w:position w:val="1"/>
          <w:sz w:val="40"/>
          <w:szCs w:val="40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40"/>
          <w:szCs w:val="40"/>
        </w:rPr>
        <w:t>WRI</w:t>
      </w:r>
      <w:r>
        <w:rPr>
          <w:rFonts w:cs="Calibri" w:hAnsi="Calibri" w:eastAsia="Calibri" w:ascii="Calibri"/>
          <w:b/>
          <w:spacing w:val="-1"/>
          <w:w w:val="100"/>
          <w:position w:val="1"/>
          <w:sz w:val="40"/>
          <w:szCs w:val="40"/>
        </w:rPr>
        <w:t>T</w:t>
      </w:r>
      <w:r>
        <w:rPr>
          <w:rFonts w:cs="Calibri" w:hAnsi="Calibri" w:eastAsia="Calibri" w:ascii="Calibri"/>
          <w:b/>
          <w:spacing w:val="0"/>
          <w:w w:val="100"/>
          <w:position w:val="1"/>
          <w:sz w:val="40"/>
          <w:szCs w:val="40"/>
        </w:rPr>
        <w:t>ING</w:t>
      </w:r>
      <w:r>
        <w:rPr>
          <w:rFonts w:cs="Calibri" w:hAnsi="Calibri" w:eastAsia="Calibri" w:ascii="Calibri"/>
          <w:b/>
          <w:spacing w:val="-18"/>
          <w:w w:val="100"/>
          <w:position w:val="1"/>
          <w:sz w:val="40"/>
          <w:szCs w:val="40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40"/>
          <w:szCs w:val="40"/>
        </w:rPr>
        <w:t>GUIDE</w:t>
      </w:r>
      <w:r>
        <w:rPr>
          <w:rFonts w:cs="Calibri" w:hAnsi="Calibri" w:eastAsia="Calibri" w:ascii="Calibri"/>
          <w:spacing w:val="0"/>
          <w:w w:val="100"/>
          <w:position w:val="0"/>
          <w:sz w:val="40"/>
          <w:szCs w:val="4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POSE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7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kills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xperie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essful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atc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9" w:right="285"/>
            </w:pP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lica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ficat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essary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called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inte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specifi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lying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easy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</w:p>
          <w:p>
            <w:pPr>
              <w:rPr>
                <w:sz w:val="26"/>
                <w:szCs w:val="26"/>
              </w:rPr>
              <w:jc w:val="left"/>
              <w:spacing w:before="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ind w:left="29" w:right="63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help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fits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eli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7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;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ays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rta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such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pro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taff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Career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r,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get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any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ed.</w:t>
            </w:r>
          </w:p>
        </w:tc>
      </w:tr>
      <w:tr>
        <w:trPr>
          <w:trHeight w:val="293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29"/>
            </w:pP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797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There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erfe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xper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ences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</w:p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" w:lineRule="exact" w:line="260"/>
              <w:ind w:left="29" w:right="198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which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ap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wing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erent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ats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can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fr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will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xa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:</w:t>
            </w:r>
          </w:p>
        </w:tc>
      </w:tr>
    </w:tbl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40" w:right="973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still,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40" w:right="13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4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40" w:right="892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en: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1220" w:val="left"/>
        </w:tabs>
        <w:jc w:val="left"/>
        <w:spacing w:before="5"/>
        <w:ind w:left="1220" w:right="45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ecause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1220" w:val="left"/>
        </w:tabs>
        <w:jc w:val="left"/>
        <w:spacing w:before="5"/>
        <w:ind w:left="1220" w:right="46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xtre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860"/>
        <w:sectPr>
          <w:pgMar w:footer="931" w:header="0" w:top="600" w:bottom="280" w:left="580" w:right="580"/>
          <w:footerReference w:type="default" r:id="rId4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5"/>
        <w:ind w:left="100"/>
      </w:pPr>
      <w:r>
        <w:pict>
          <v:group style="position:absolute;margin-left:34.56pt;margin-top:2.99844pt;width:542.98pt;height:14.64pt;mso-position-horizontal-relative:page;mso-position-vertical-relative:paragraph;z-index:-548" coordorigin="691,60" coordsize="10860,293">
            <v:shape style="position:absolute;left:691;top:60;width:10860;height:293" coordorigin="691,60" coordsize="10860,293" path="m691,353l11551,353,11551,60,691,60,691,353xe" filled="t" fillcolor="#B8CCE3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SIC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EME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 w:lineRule="exact" w:line="260"/>
        <w:ind w:left="460" w:right="221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wdi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37"/>
        <w:ind w:left="460" w:right="452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clean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erbear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ilar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alwa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488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check.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sused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37"/>
        <w:ind w:left="460" w:right="184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ersus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item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first.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early.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8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230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italics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spaci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eruse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 w:right="102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ces.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ses.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279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cepta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460" w:right="7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¾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216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12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help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entenc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should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cise.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eruse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circ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37"/>
        <w:ind w:left="460" w:right="402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13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For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(UCO).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cept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always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287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increa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Instead,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k.</w:t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410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311" w:hanging="36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16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lwa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ls.</w:t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 w:right="171" w:hanging="360"/>
        <w:sectPr>
          <w:pgMar w:header="0" w:footer="931" w:top="660" w:bottom="280" w:left="620" w:right="600"/>
          <w:pgSz w:w="12240" w:h="15840"/>
        </w:sectPr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17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@,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@,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shel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@,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@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t@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ch!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5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POS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DIN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pict>
          <v:group style="position:absolute;margin-left:34.06pt;margin-top:-14.9pt;width:543.98pt;height:15.64pt;mso-position-horizontal-relative:page;mso-position-vertical-relative:paragraph;z-index:-547" coordorigin="681,-298" coordsize="10880,313">
            <v:shape style="position:absolute;left:3680;top:-288;width:7871;height:293" coordorigin="3680,-288" coordsize="7871,293" path="m3680,5l11551,5,11551,-288,3680,-288,3680,5xe" filled="t" fillcolor="#B8CCE3" stroked="f">
              <v:path arrowok="t"/>
              <v:fill/>
            </v:shape>
            <v:shape style="position:absolute;left:691;top:-288;width:29;height:293" coordorigin="691,-288" coordsize="29,293" path="m691,5l720,5,720,-288,691,-288,691,5xe" filled="t" fillcolor="#B8CCE3" stroked="f">
              <v:path arrowok="t"/>
              <v:fill/>
            </v:shape>
            <v:shape style="position:absolute;left:720;top:-288;width:2960;height:293" coordorigin="720,-288" coordsize="2960,293" path="m720,5l3680,5,3680,-288,720,-288,720,5xe" filled="t" fillcolor="#B8CCE3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se: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205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mation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ebsite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997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303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specific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7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Write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egree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e(s),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7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two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tside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211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mple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should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itle,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erneath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i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lated,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rs).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181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mation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fter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451"/>
        <w:sectPr>
          <w:pgMar w:header="0" w:footer="931" w:top="660" w:bottom="280" w:left="620" w:right="620"/>
          <w:pgSz w:w="12240" w:h="15840"/>
        </w:sectPr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wards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5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Ex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3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EX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DESC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EXPERI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NCE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Closed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ia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ifted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3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racti</w:t>
            </w:r>
            <w:r>
              <w:rPr>
                <w:rFonts w:cs="Calibri" w:hAnsi="Calibri" w:eastAsia="Calibri" w:ascii="Calibri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2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red</w:t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Fost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istened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Activa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lle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iscr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Gathered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iste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atched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Sca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erti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lay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Genera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rior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isse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erned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Screened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5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ark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rafted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ax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Solicit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eaded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easu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Solv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alyzed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2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ke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Strateg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Strea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struc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spacing w:val="4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Enforc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Stren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thened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spacing w:val="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lici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stantiated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Esta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lished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creas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lished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Assessed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itiated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Qu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Attai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2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spect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Quest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Creat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stitut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Obser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Obtai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Brief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4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Offered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2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eba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Exper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3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Operated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ecided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ilt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efi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slated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8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Calc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eleg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Expressed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Outl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Tut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2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rac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spacing w:val="4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aw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Relied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esig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cil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artici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spacing w:val="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Utili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2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sh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erf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Verified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k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2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ched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3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ersua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Represe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494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Class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fied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Foll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  </w:t>
            </w:r>
            <w:r>
              <w:rPr>
                <w:rFonts w:cs="Calibri" w:hAnsi="Calibri" w:eastAsia="Calibri" w:ascii="Calibri"/>
                <w:spacing w:val="2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Res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93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B8CCE3"/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29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EX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ES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DESC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EV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Calibri" w:hAnsi="Calibri" w:eastAsia="Calibri" w:ascii="Calibri"/>
                <w:b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Calibri" w:hAnsi="Calibri" w:eastAsia="Calibri" w:ascii="Calibri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4"/>
                <w:szCs w:val="24"/>
              </w:rPr>
              <w:t>NCY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6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lished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cise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  </w:t>
            </w:r>
            <w:r>
              <w:rPr>
                <w:rFonts w:cs="Calibri" w:hAnsi="Calibri" w:eastAsia="Calibri" w:ascii="Calibri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ept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17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ici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cient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4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  <w:t>Solid</w:t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Acc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rate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sis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Keen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2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istica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ept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ersant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Experien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Gifted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Kn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z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3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ai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4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Expert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2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</w:t>
            </w:r>
            <w:r>
              <w:rPr>
                <w:rFonts w:cs="Calibri" w:hAnsi="Calibri" w:eastAsia="Calibri" w:ascii="Calibri"/>
                <w:spacing w:val="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Relentl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4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ssf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1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trat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Experti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2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Great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Outstan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</w:t>
            </w:r>
            <w:r>
              <w:rPr>
                <w:rFonts w:cs="Calibri" w:hAnsi="Calibri" w:eastAsia="Calibri" w:ascii="Calibri"/>
                <w:spacing w:val="4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enta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spacing w:val="4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Basic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</w:t>
            </w:r>
            <w:r>
              <w:rPr>
                <w:rFonts w:cs="Calibri" w:hAnsi="Calibri" w:eastAsia="Calibri" w:ascii="Calibri"/>
                <w:spacing w:val="4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Effec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ens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   </w:t>
            </w:r>
            <w:r>
              <w:rPr>
                <w:rFonts w:cs="Calibri" w:hAnsi="Calibri" w:eastAsia="Calibri" w:ascii="Calibri"/>
                <w:spacing w:val="4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epti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</w:t>
            </w:r>
            <w:r>
              <w:rPr>
                <w:rFonts w:cs="Calibri" w:hAnsi="Calibri" w:eastAsia="Calibri" w:ascii="Calibri"/>
                <w:spacing w:val="4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siti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Talent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3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Efficie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ary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strumental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spacing w:val="4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ersi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</w:t>
            </w:r>
            <w:r>
              <w:rPr>
                <w:rFonts w:cs="Calibri" w:hAnsi="Calibri" w:eastAsia="Calibri" w:ascii="Calibri"/>
                <w:spacing w:val="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Ski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led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   </w:t>
            </w:r>
            <w:r>
              <w:rPr>
                <w:rFonts w:cs="Calibri" w:hAnsi="Calibri" w:eastAsia="Calibri" w:ascii="Calibri"/>
                <w:spacing w:val="2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Tho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45" w:hRule="exact"/>
        </w:trPr>
        <w:tc>
          <w:tcPr>
            <w:tcW w:w="108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9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elle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</w:t>
            </w:r>
            <w:r>
              <w:rPr>
                <w:rFonts w:cs="Calibri" w:hAnsi="Calibri" w:eastAsia="Calibri" w:ascii="Calibri"/>
                <w:spacing w:val="4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iliar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 </w:t>
            </w:r>
            <w:r>
              <w:rPr>
                <w:rFonts w:cs="Calibri" w:hAnsi="Calibri" w:eastAsia="Calibri" w:ascii="Calibri"/>
                <w:spacing w:val="3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ed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ate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racti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   </w:t>
            </w:r>
            <w:r>
              <w:rPr>
                <w:rFonts w:cs="Calibri" w:hAnsi="Calibri" w:eastAsia="Calibri" w:ascii="Calibri"/>
                <w:spacing w:val="3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if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           </w:t>
            </w:r>
            <w:r>
              <w:rPr>
                <w:rFonts w:cs="Calibri" w:hAnsi="Calibri" w:eastAsia="Calibri" w:ascii="Calibri"/>
                <w:spacing w:val="2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sectPr>
          <w:pgMar w:footer="931" w:header="0" w:top="620" w:bottom="280" w:left="580" w:right="580"/>
          <w:footerReference w:type="default" r:id="rId6"/>
          <w:pgSz w:w="12240" w:h="1584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100"/>
      </w:pP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RO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CHO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39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hyperlink r:id="rId8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cho@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BJEC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fiel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O),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Calibri" w:hAnsi="Calibri" w:eastAsia="Calibri" w:ascii="Calibri"/>
          <w:spacing w:val="1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.8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Okla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OCC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ELEV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11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Out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</w:t>
      </w:r>
      <w:r>
        <w:rPr>
          <w:rFonts w:cs="Calibri" w:hAnsi="Calibri" w:eastAsia="Calibri" w:ascii="Calibri"/>
          <w:spacing w:val="1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rately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Awar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“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th”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0" w:right="586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UNI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81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</w:t>
      </w:r>
      <w:r>
        <w:rPr>
          <w:rFonts w:cs="Calibri" w:hAnsi="Calibri" w:eastAsia="Calibri" w:ascii="Calibri"/>
          <w:spacing w:val="2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</w:t>
      </w:r>
      <w:r>
        <w:rPr>
          <w:rFonts w:cs="Calibri" w:hAnsi="Calibri" w:eastAsia="Calibri" w:ascii="Calibri"/>
          <w:spacing w:val="3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86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UCO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86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ittle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eba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l-C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</w:t>
      </w:r>
      <w:r>
        <w:rPr>
          <w:rFonts w:cs="Calibri" w:hAnsi="Calibri" w:eastAsia="Calibri" w:ascii="Calibri"/>
          <w:spacing w:val="3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both"/>
        <w:ind w:left="100" w:right="927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lineRule="exact" w:line="260"/>
        <w:ind w:left="100" w:right="868"/>
        <w:sectPr>
          <w:pgMar w:header="360" w:footer="931" w:top="600" w:bottom="280" w:left="1340" w:right="580"/>
          <w:headerReference w:type="default" r:id="rId7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UCO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</w:t>
      </w:r>
      <w:r>
        <w:rPr>
          <w:rFonts w:cs="Calibri" w:hAnsi="Calibri" w:eastAsia="Calibri" w:ascii="Calibri"/>
          <w:spacing w:val="3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340"/>
        <w:ind w:left="3686" w:right="4445"/>
      </w:pP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RO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CHO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3818" w:right="457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885" w:right="464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3870" w:right="4626" w:hanging="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hyperlink r:id="rId11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cho@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7"/>
        <w:ind w:left="4141" w:right="489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Okl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pict>
          <v:group style="position:absolute;margin-left:70.584pt;margin-top:-41.8823pt;width:470.95pt;height:0pt;mso-position-horizontal-relative:page;mso-position-vertical-relative:paragraph;z-index:-546" coordorigin="1412,-838" coordsize="9419,0">
            <v:shape style="position:absolute;left:1412;top:-838;width:9419;height:0" coordorigin="1412,-838" coordsize="9419,0" path="m1412,-838l10831,-838e" filled="f" stroked="t" strokeweight="1.5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14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Uni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Science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663" w:right="4423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ler,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take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ivid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ent’s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ills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ehavi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eded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4326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Okl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ractic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20" w:right="1565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ind w:left="820" w:right="1352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truct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facilit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3919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partic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460"/>
        <w:sectPr>
          <w:pgMar w:header="360" w:footer="797" w:top="600" w:bottom="280" w:left="1340" w:right="580"/>
          <w:headerReference w:type="default" r:id="rId9"/>
          <w:footerReference w:type="default" r:id="rId10"/>
          <w:pgSz w:w="12240" w:h="15840"/>
        </w:sectPr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100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DDY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BRO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CHO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7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15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17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17"/>
          <w:w w:val="46"/>
          <w:sz w:val="22"/>
          <w:szCs w:val="22"/>
        </w:rPr>
        <w:t> </w:t>
      </w:r>
      <w:hyperlink r:id="rId13"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cho@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  <w:sectPr>
          <w:pgMar w:header="360" w:footer="797" w:top="600" w:bottom="280" w:left="1340" w:right="580"/>
          <w:headerReference w:type="default" r:id="rId12"/>
          <w:pgSz w:w="12240" w:h="15840"/>
        </w:sectPr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00" w:right="-56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2"/>
      </w:pPr>
      <w:r>
        <w:br w:type="column"/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ish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T)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left"/>
        <w:spacing w:before="5"/>
        <w:ind w:left="361" w:right="1071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Serv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proje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n-t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left"/>
        <w:spacing w:before="12" w:lineRule="exact" w:line="260"/>
        <w:ind w:left="361" w:right="1008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360" w:val="left"/>
        </w:tabs>
        <w:jc w:val="left"/>
        <w:spacing w:before="7"/>
        <w:ind w:left="361" w:right="858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sectPr>
          <w:type w:val="continuous"/>
          <w:pgSz w:w="12240" w:h="15840"/>
          <w:pgMar w:top="600" w:bottom="280" w:left="1340" w:right="580"/>
          <w:cols w:num="2" w:equalWidth="off">
            <w:col w:w="725" w:space="1895"/>
            <w:col w:w="7700"/>
          </w:cols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</w:t>
      </w:r>
      <w:r>
        <w:rPr>
          <w:rFonts w:cs="Calibri" w:hAnsi="Calibri" w:eastAsia="Calibri" w:ascii="Calibri"/>
          <w:b/>
          <w:spacing w:val="3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2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b/>
          <w:spacing w:val="4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Operat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erge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spon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R),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22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entals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</w:t>
      </w:r>
      <w:r>
        <w:rPr>
          <w:rFonts w:cs="Calibri" w:hAnsi="Calibri" w:eastAsia="Calibri" w:ascii="Calibri"/>
          <w:b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</w:t>
      </w:r>
      <w:r>
        <w:rPr>
          <w:rFonts w:cs="Calibri" w:hAnsi="Calibri" w:eastAsia="Calibri" w:ascii="Calibri"/>
          <w:b/>
          <w:spacing w:val="2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ins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6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226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2980" w:val="left"/>
        </w:tabs>
        <w:jc w:val="left"/>
        <w:spacing w:before="5"/>
        <w:ind w:left="2981" w:right="1357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erials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slat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1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  <w:sectPr>
          <w:type w:val="continuous"/>
          <w:pgSz w:w="12240" w:h="15840"/>
          <w:pgMar w:top="600" w:bottom="280" w:left="1340" w:right="580"/>
        </w:sectPr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rican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E),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  <w:sectPr>
          <w:pgMar w:header="370" w:footer="797" w:top="600" w:bottom="280" w:left="1320" w:right="580"/>
          <w:headerReference w:type="default" r:id="rId14"/>
          <w:pgSz w:w="12240" w:h="15840"/>
        </w:sectPr>
      </w:pPr>
      <w:r>
        <w:rPr>
          <w:sz w:val="24"/>
          <w:szCs w:val="24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106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DDY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BRO</w:t>
      </w:r>
      <w:r>
        <w:rPr>
          <w:rFonts w:cs="Calibri" w:hAnsi="Calibri" w:eastAsia="Calibri" w:ascii="Calibri"/>
          <w:b/>
          <w:spacing w:val="2"/>
          <w:w w:val="100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CHO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BJEC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 w:right="-5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stry</w:t>
      </w:r>
    </w:p>
    <w:p>
      <w:pPr>
        <w:rPr>
          <w:rFonts w:cs="Calibri" w:hAnsi="Calibri" w:eastAsia="Calibri" w:ascii="Calibri"/>
          <w:sz w:val="22"/>
          <w:szCs w:val="22"/>
        </w:rPr>
        <w:jc w:val="right"/>
        <w:spacing w:before="12"/>
        <w:ind w:left="29" w:right="849" w:hanging="70"/>
        <w:sectPr>
          <w:type w:val="continuous"/>
          <w:pgSz w:w="12240" w:h="15840"/>
          <w:pgMar w:top="600" w:bottom="280" w:left="1320" w:right="580"/>
          <w:cols w:num="2" w:equalWidth="off">
            <w:col w:w="5620" w:space="2018"/>
            <w:col w:w="2702"/>
          </w:cols>
        </w:sectPr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hyperlink r:id="rId15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cho@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2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n-Strateg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</w:t>
      </w:r>
      <w:r>
        <w:rPr>
          <w:rFonts w:cs="Calibri" w:hAnsi="Calibri" w:eastAsia="Calibri" w:ascii="Calibri"/>
          <w:spacing w:val="4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FES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Utili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Three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$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lti-ta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8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HIS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</w:t>
      </w:r>
      <w:r>
        <w:rPr>
          <w:rFonts w:cs="Calibri" w:hAnsi="Calibri" w:eastAsia="Calibri" w:ascii="Calibri"/>
          <w:spacing w:val="3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Socc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2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UCO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</w:t>
      </w:r>
      <w:r>
        <w:rPr>
          <w:rFonts w:cs="Calibri" w:hAnsi="Calibri" w:eastAsia="Calibri" w:ascii="Calibri"/>
          <w:spacing w:val="2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20"/>
        <w:sectPr>
          <w:type w:val="continuous"/>
          <w:pgSz w:w="12240" w:h="15840"/>
          <w:pgMar w:top="600" w:bottom="280" w:left="1320" w:right="580"/>
        </w:sectPr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elta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</w:t>
      </w:r>
      <w:r>
        <w:rPr>
          <w:rFonts w:cs="Calibri" w:hAnsi="Calibri" w:eastAsia="Calibri" w:ascii="Calibri"/>
          <w:spacing w:val="4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3535" w:right="4335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B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DDY</w:t>
      </w:r>
      <w:r>
        <w:rPr>
          <w:rFonts w:cs="Calibri" w:hAnsi="Calibri" w:eastAsia="Calibri" w:ascii="Calibri"/>
          <w:b/>
          <w:spacing w:val="-10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BRO</w:t>
      </w:r>
      <w:r>
        <w:rPr>
          <w:rFonts w:cs="Calibri" w:hAnsi="Calibri" w:eastAsia="Calibri" w:ascii="Calibri"/>
          <w:b/>
          <w:spacing w:val="2"/>
          <w:w w:val="99"/>
          <w:sz w:val="32"/>
          <w:szCs w:val="32"/>
        </w:rPr>
        <w:t>N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CHO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7"/>
        <w:ind w:left="934" w:right="1734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15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17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50"/>
          <w:w w:val="100"/>
          <w:sz w:val="22"/>
          <w:szCs w:val="22"/>
        </w:rPr>
        <w:t> 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</w:t>
      </w:r>
      <w:r>
        <w:rPr>
          <w:rFonts w:cs="Segoe MDL2 Assets" w:hAnsi="Segoe MDL2 Assets" w:eastAsia="Segoe MDL2 Assets" w:ascii="Segoe MDL2 Assets"/>
          <w:spacing w:val="17"/>
          <w:w w:val="46"/>
          <w:sz w:val="22"/>
          <w:szCs w:val="22"/>
        </w:rPr>
        <w:t> </w:t>
      </w:r>
      <w:hyperlink r:id="rId17"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cho@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Dr.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llege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entral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5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hyperlink r:id="rId18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j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0" w:right="794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lvania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6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hyperlink r:id="rId19"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_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as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h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whc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Bird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076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hyperlink r:id="rId20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ert</w:t>
        </w:r>
        <w:r>
          <w:rPr>
            <w:rFonts w:cs="Calibri" w:hAnsi="Calibri" w:eastAsia="Calibri" w:ascii="Calibri"/>
            <w:spacing w:val="2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g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9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820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Edm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hyperlink r:id="rId21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b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f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tie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</w:p>
    <w:sectPr>
      <w:pgMar w:header="370" w:footer="797" w:top="680" w:bottom="280" w:left="1340" w:right="540"/>
      <w:headerReference w:type="default" r:id="rId16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6.504pt;margin-top:734.442pt;width:438.901pt;height:12.6636pt;mso-position-horizontal-relative:page;mso-position-vertical-relative:page;z-index:-549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2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lo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ter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21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8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21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(4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5)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-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5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5"/>
                    <w:w w:val="45"/>
                    <w:sz w:val="20"/>
                    <w:szCs w:val="20"/>
                  </w:rPr>
                </w:r>
                <w:hyperlink r:id="rId1"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care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@uco</w:t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2"/>
                      <w:w w:val="100"/>
                      <w:sz w:val="20"/>
                      <w:szCs w:val="20"/>
                    </w:rPr>
                    <w:t> </w:t>
                  </w:r>
                  <w:r>
                    <w:rPr>
                      <w:rFonts w:cs="Segoe MDL2 Assets" w:hAnsi="Segoe MDL2 Assets" w:eastAsia="Segoe MDL2 Assets" w:ascii="Segoe MDL2 Assets"/>
                      <w:color w:val="000000"/>
                      <w:spacing w:val="0"/>
                      <w:w w:val="45"/>
                      <w:sz w:val="20"/>
                      <w:szCs w:val="20"/>
                    </w:rPr>
                    <w:t></w:t>
                  </w:r>
                </w:hyperlink>
                <w:r>
                  <w:rPr>
                    <w:rFonts w:cs="Segoe MDL2 Assets" w:hAnsi="Segoe MDL2 Assets" w:eastAsia="Segoe MDL2 Assets" w:ascii="Segoe MDL2 Assets"/>
                    <w:color w:val="000000"/>
                    <w:spacing w:val="0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color w:val="000000"/>
                    <w:spacing w:val="5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5"/>
                    <w:w w:val="45"/>
                    <w:sz w:val="20"/>
                    <w:szCs w:val="20"/>
                  </w:rPr>
                </w:r>
                <w:hyperlink r:id="rId2"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h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p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: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care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co.ed</w:t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</w:hyperlink>
                <w:r>
                  <w:rPr>
                    <w:rFonts w:cs="Calibri" w:hAnsi="Calibri" w:eastAsia="Calibri" w:ascii="Calibri"/>
                    <w:color w:val="0000F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6.504pt;margin-top:734.442pt;width:438.901pt;height:12.6636pt;mso-position-horizontal-relative:page;mso-position-vertical-relative:page;z-index:-548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2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lo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ter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21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8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21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(4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5)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-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5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5"/>
                    <w:w w:val="45"/>
                    <w:sz w:val="20"/>
                    <w:szCs w:val="20"/>
                  </w:rPr>
                </w:r>
                <w:hyperlink r:id="rId1"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care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@uco</w:t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2"/>
                      <w:w w:val="100"/>
                      <w:sz w:val="20"/>
                      <w:szCs w:val="20"/>
                    </w:rPr>
                    <w:t> </w:t>
                  </w:r>
                  <w:r>
                    <w:rPr>
                      <w:rFonts w:cs="Segoe MDL2 Assets" w:hAnsi="Segoe MDL2 Assets" w:eastAsia="Segoe MDL2 Assets" w:ascii="Segoe MDL2 Assets"/>
                      <w:color w:val="000000"/>
                      <w:spacing w:val="0"/>
                      <w:w w:val="45"/>
                      <w:sz w:val="20"/>
                      <w:szCs w:val="20"/>
                    </w:rPr>
                    <w:t></w:t>
                  </w:r>
                </w:hyperlink>
                <w:r>
                  <w:rPr>
                    <w:rFonts w:cs="Segoe MDL2 Assets" w:hAnsi="Segoe MDL2 Assets" w:eastAsia="Segoe MDL2 Assets" w:ascii="Segoe MDL2 Assets"/>
                    <w:color w:val="000000"/>
                    <w:spacing w:val="0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color w:val="000000"/>
                    <w:spacing w:val="5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5"/>
                    <w:w w:val="45"/>
                    <w:sz w:val="20"/>
                    <w:szCs w:val="20"/>
                  </w:rPr>
                </w:r>
                <w:hyperlink r:id="rId2"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h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p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: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care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co.ed</w:t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</w:hyperlink>
                <w:r>
                  <w:rPr>
                    <w:rFonts w:cs="Calibri" w:hAnsi="Calibri" w:eastAsia="Calibri" w:ascii="Calibri"/>
                    <w:color w:val="0000F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86.504pt;margin-top:741.162pt;width:438.901pt;height:12.6636pt;mso-position-horizontal-relative:page;mso-position-vertical-relative:page;z-index:-54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20"/>
                  <w:ind w:left="20" w:right="-32"/>
                </w:pP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CO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Ca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libri" w:hAnsi="Calibri" w:eastAsia="Calibri" w:ascii="Calibri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lo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Calibri" w:hAnsi="Calibri" w:eastAsia="Calibri" w:ascii="Calibri"/>
                    <w:spacing w:val="-1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Calibri" w:hAnsi="Calibri" w:eastAsia="Calibri" w:ascii="Calibri"/>
                    <w:spacing w:val="3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ter</w:t>
                </w:r>
                <w:r>
                  <w:rPr>
                    <w:rFonts w:cs="Calibri" w:hAnsi="Calibri" w:eastAsia="Calibri" w:ascii="Calibri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21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8</w:t>
                </w:r>
                <w:r>
                  <w:rPr>
                    <w:rFonts w:cs="Calibri" w:hAnsi="Calibri" w:eastAsia="Calibri" w:ascii="Calibri"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21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(4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5)</w:t>
                </w:r>
                <w:r>
                  <w:rPr>
                    <w:rFonts w:cs="Calibri" w:hAnsi="Calibri" w:eastAsia="Calibri" w:ascii="Calibri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9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7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-1"/>
                    <w:w w:val="100"/>
                    <w:sz w:val="20"/>
                    <w:szCs w:val="20"/>
                  </w:rPr>
                  <w:t>-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3</w:t>
                </w:r>
                <w:r>
                  <w:rPr>
                    <w:rFonts w:cs="Calibri" w:hAnsi="Calibri" w:eastAsia="Calibri" w:ascii="Calibri"/>
                    <w:spacing w:val="2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sz w:val="20"/>
                    <w:szCs w:val="20"/>
                  </w:rPr>
                  <w:t>6</w:t>
                </w:r>
                <w:r>
                  <w:rPr>
                    <w:rFonts w:cs="Calibri" w:hAnsi="Calibri" w:eastAsia="Calibri" w:ascii="Calibri"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</w:t>
                </w:r>
                <w:r>
                  <w:rPr>
                    <w:rFonts w:cs="Segoe MDL2 Assets" w:hAnsi="Segoe MDL2 Assets" w:eastAsia="Segoe MDL2 Assets" w:ascii="Segoe MDL2 Assets"/>
                    <w:spacing w:val="0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spacing w:val="5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5"/>
                    <w:w w:val="45"/>
                    <w:sz w:val="20"/>
                    <w:szCs w:val="20"/>
                  </w:rPr>
                </w:r>
                <w:hyperlink r:id="rId1"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care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@uco</w:t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d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2"/>
                      <w:w w:val="100"/>
                      <w:sz w:val="20"/>
                      <w:szCs w:val="20"/>
                    </w:rPr>
                    <w:t> </w:t>
                  </w:r>
                  <w:r>
                    <w:rPr>
                      <w:rFonts w:cs="Segoe MDL2 Assets" w:hAnsi="Segoe MDL2 Assets" w:eastAsia="Segoe MDL2 Assets" w:ascii="Segoe MDL2 Assets"/>
                      <w:color w:val="000000"/>
                      <w:spacing w:val="0"/>
                      <w:w w:val="45"/>
                      <w:sz w:val="20"/>
                      <w:szCs w:val="20"/>
                    </w:rPr>
                    <w:t></w:t>
                  </w:r>
                </w:hyperlink>
                <w:r>
                  <w:rPr>
                    <w:rFonts w:cs="Segoe MDL2 Assets" w:hAnsi="Segoe MDL2 Assets" w:eastAsia="Segoe MDL2 Assets" w:ascii="Segoe MDL2 Assets"/>
                    <w:color w:val="000000"/>
                    <w:spacing w:val="0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Segoe MDL2 Assets" w:hAnsi="Segoe MDL2 Assets" w:eastAsia="Segoe MDL2 Assets" w:ascii="Segoe MDL2 Assets"/>
                    <w:color w:val="000000"/>
                    <w:spacing w:val="5"/>
                    <w:w w:val="45"/>
                    <w:sz w:val="20"/>
                    <w:szCs w:val="20"/>
                  </w:rPr>
                  <w:t> </w:t>
                </w:r>
                <w:r>
                  <w:rPr>
                    <w:rFonts w:cs="Calibri" w:hAnsi="Calibri" w:eastAsia="Calibri" w:ascii="Calibri"/>
                    <w:color w:val="0000FF"/>
                    <w:spacing w:val="5"/>
                    <w:w w:val="45"/>
                    <w:sz w:val="20"/>
                    <w:szCs w:val="20"/>
                  </w:rPr>
                </w:r>
                <w:hyperlink r:id="rId2"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h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t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p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: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care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e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  <w:t>r</w:t>
                  </w:r>
                  <w:r>
                    <w:rPr>
                      <w:rFonts w:cs="Calibri" w:hAnsi="Calibri" w:eastAsia="Calibri" w:ascii="Calibri"/>
                      <w:color w:val="0000FF"/>
                      <w:spacing w:val="2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  <w:t>s</w:t>
                  </w:r>
                  <w:r>
                    <w:rPr>
                      <w:rFonts w:cs="Calibri" w:hAnsi="Calibri" w:eastAsia="Calibri" w:ascii="Calibri"/>
                      <w:color w:val="0000FF"/>
                      <w:spacing w:val="-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.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co.ed</w:t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  <w:t>u</w:t>
                  </w:r>
                  <w:r>
                    <w:rPr>
                      <w:rFonts w:cs="Calibri" w:hAnsi="Calibri" w:eastAsia="Calibri" w:ascii="Calibri"/>
                      <w:color w:val="0000FF"/>
                      <w:spacing w:val="1"/>
                      <w:w w:val="100"/>
                      <w:sz w:val="20"/>
                      <w:szCs w:val="20"/>
                      <w:u w:val="single" w:color="0000FF"/>
                    </w:rPr>
                  </w:r>
                  <w:r>
                    <w:rPr>
                      <w:rFonts w:cs="Calibri" w:hAnsi="Calibri" w:eastAsia="Calibri" w:ascii="Calibri"/>
                      <w:color w:val="0000FF"/>
                      <w:spacing w:val="0"/>
                      <w:w w:val="100"/>
                      <w:sz w:val="20"/>
                      <w:szCs w:val="20"/>
                      <w:u w:val="single" w:color="0000FF"/>
                    </w:rPr>
                    <w:t>/</w:t>
                  </w:r>
                </w:hyperlink>
                <w:r>
                  <w:rPr>
                    <w:rFonts w:cs="Calibri" w:hAnsi="Calibri" w:eastAsia="Calibri" w:ascii="Calibri"/>
                    <w:color w:val="0000F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8.13pt;margin-top:17.24pt;width:258.957pt;height:14pt;mso-position-horizontal-relative:page;mso-position-vertical-relative:page;z-index:-547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2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y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-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2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2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2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3"/>
                    <w:w w:val="100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cal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Exa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14.41pt;margin-top:17pt;width:264.049pt;height:14pt;mso-position-horizontal-relative:page;mso-position-vertical-relative:page;z-index:-54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Ex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ced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2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2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ogi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Exa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24.37pt;margin-top:17.48pt;width:253.443pt;height:14pt;mso-position-horizontal-relative:page;mso-position-vertical-relative:page;z-index:-54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v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2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h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ogi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w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th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2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3"/>
                    <w:w w:val="100"/>
                    <w:position w:val="1"/>
                    <w:sz w:val="24"/>
                    <w:szCs w:val="24"/>
                  </w:rPr>
                  <w:t>k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3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Exa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36.23pt;margin-top:17.48pt;width:142.063pt;height:14pt;mso-position-horizontal-relative:page;mso-position-vertical-relative:page;z-index:-54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F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Exa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56.27pt;margin-top:21.8pt;width:124.327pt;height:14pt;mso-position-horizontal-relative:page;mso-position-vertical-relative:page;z-index:-542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f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ce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2"/>
                    <w:w w:val="100"/>
                    <w:position w:val="1"/>
                    <w:sz w:val="24"/>
                    <w:szCs w:val="24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Exa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-1"/>
                    <w:w w:val="100"/>
                    <w:position w:val="1"/>
                    <w:sz w:val="24"/>
                    <w:szCs w:val="24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1"/>
                    <w:w w:val="100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BEBEBE"/>
                    <w:spacing w:val="0"/>
                    <w:w w:val="100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png"/><Relationship Id="rId6" Type="http://schemas.openxmlformats.org/officeDocument/2006/relationships/footer" Target="footer2.xml"/><Relationship Id="rId7" Type="http://schemas.openxmlformats.org/officeDocument/2006/relationships/header" Target="header1.xml"/><Relationship Id="rId8" Type="http://schemas.openxmlformats.org/officeDocument/2006/relationships/hyperlink" Target="mailto:bbroncho@uco.edu" TargetMode="External"/><Relationship Id="rId9" Type="http://schemas.openxmlformats.org/officeDocument/2006/relationships/header" Target="header2.xml"/><Relationship Id="rId10" Type="http://schemas.openxmlformats.org/officeDocument/2006/relationships/footer" Target="footer3.xml"/><Relationship Id="rId11" Type="http://schemas.openxmlformats.org/officeDocument/2006/relationships/hyperlink" Target="mailto:bbroncho@uco.edu" TargetMode="External"/><Relationship Id="rId12" Type="http://schemas.openxmlformats.org/officeDocument/2006/relationships/header" Target="header3.xml"/><Relationship Id="rId13" Type="http://schemas.openxmlformats.org/officeDocument/2006/relationships/hyperlink" Target="mailto:bbroncho@uco.edu" TargetMode="External"/><Relationship Id="rId14" Type="http://schemas.openxmlformats.org/officeDocument/2006/relationships/header" Target="header4.xml"/><Relationship Id="rId15" Type="http://schemas.openxmlformats.org/officeDocument/2006/relationships/hyperlink" Target="mailto:bbroncho@uco.edu" TargetMode="External"/><Relationship Id="rId16" Type="http://schemas.openxmlformats.org/officeDocument/2006/relationships/header" Target="header5.xml"/><Relationship Id="rId17" Type="http://schemas.openxmlformats.org/officeDocument/2006/relationships/hyperlink" Target="mailto:bbroncho@uco.edu" TargetMode="External"/><Relationship Id="rId18" Type="http://schemas.openxmlformats.org/officeDocument/2006/relationships/hyperlink" Target="mailto:jdoe@uco.edu" TargetMode="External"/><Relationship Id="rId19" Type="http://schemas.openxmlformats.org/officeDocument/2006/relationships/hyperlink" Target="mailto:george_washington@whc.com" TargetMode="External"/><Relationship Id="rId20" Type="http://schemas.openxmlformats.org/officeDocument/2006/relationships/hyperlink" Target="mailto:berton@gmail.com" TargetMode="External"/><Relationship Id="rId21" Type="http://schemas.openxmlformats.org/officeDocument/2006/relationships/hyperlink" Target="mailto:dboone@frontier.com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reers@uco.edu" TargetMode="External"/><Relationship Id="rId2" Type="http://schemas.openxmlformats.org/officeDocument/2006/relationships/hyperlink" Target="http://careers.uco.edu/" TargetMode="External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areers@uco.edu" TargetMode="External"/><Relationship Id="rId2" Type="http://schemas.openxmlformats.org/officeDocument/2006/relationships/hyperlink" Target="http://careers.uco.edu/" TargetMode="External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careers@uco.edu" TargetMode="External"/><Relationship Id="rId2" Type="http://schemas.openxmlformats.org/officeDocument/2006/relationships/hyperlink" Target="http://careers.uco.edu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